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ABF008" w14:textId="2F26BE1C" w:rsidR="007069A5" w:rsidRPr="007069A5" w:rsidRDefault="00BB62BC" w:rsidP="00BB62BC">
      <w:pPr>
        <w:tabs>
          <w:tab w:val="right" w:pos="14317"/>
        </w:tabs>
        <w:jc w:val="right"/>
        <w:rPr>
          <w:rFonts w:ascii="Lato" w:hAnsi="Lato"/>
          <w:b/>
          <w:sz w:val="20"/>
          <w:szCs w:val="22"/>
        </w:rPr>
      </w:pPr>
      <w:r w:rsidRPr="007069A5">
        <w:rPr>
          <w:rFonts w:ascii="Lato" w:hAnsi="Lato"/>
          <w:b/>
          <w:sz w:val="20"/>
          <w:szCs w:val="22"/>
        </w:rPr>
        <w:t xml:space="preserve">                                                                                                                                                   </w:t>
      </w:r>
      <w:r w:rsidR="00DA1499" w:rsidRPr="00453411">
        <w:rPr>
          <w:rFonts w:ascii="Lato" w:hAnsi="Lato"/>
          <w:b/>
          <w:sz w:val="20"/>
          <w:szCs w:val="22"/>
        </w:rPr>
        <w:t>Załącznik nr</w:t>
      </w:r>
      <w:r w:rsidR="002A436E" w:rsidRPr="00453411">
        <w:rPr>
          <w:rFonts w:ascii="Lato" w:hAnsi="Lato"/>
          <w:b/>
          <w:sz w:val="20"/>
          <w:szCs w:val="22"/>
        </w:rPr>
        <w:t xml:space="preserve"> 9 </w:t>
      </w:r>
      <w:r w:rsidR="007069A5" w:rsidRPr="00453411">
        <w:rPr>
          <w:rFonts w:ascii="Lato" w:hAnsi="Lato"/>
          <w:b/>
          <w:sz w:val="20"/>
          <w:szCs w:val="22"/>
        </w:rPr>
        <w:t>do SWZ</w:t>
      </w:r>
      <w:r w:rsidR="007069A5" w:rsidRPr="007069A5">
        <w:rPr>
          <w:rFonts w:ascii="Lato" w:hAnsi="Lato"/>
          <w:b/>
          <w:sz w:val="20"/>
          <w:szCs w:val="22"/>
        </w:rPr>
        <w:t xml:space="preserve"> </w:t>
      </w:r>
    </w:p>
    <w:p w14:paraId="3067CE8A" w14:textId="15719E30" w:rsidR="00805291" w:rsidRPr="007069A5" w:rsidRDefault="007069A5" w:rsidP="00BB62BC">
      <w:pPr>
        <w:tabs>
          <w:tab w:val="right" w:pos="14317"/>
        </w:tabs>
        <w:jc w:val="right"/>
        <w:rPr>
          <w:rFonts w:ascii="Lato" w:hAnsi="Lato"/>
        </w:rPr>
      </w:pPr>
      <w:r w:rsidRPr="00453411">
        <w:rPr>
          <w:rFonts w:ascii="Lato" w:hAnsi="Lato"/>
          <w:b/>
          <w:sz w:val="20"/>
          <w:szCs w:val="22"/>
        </w:rPr>
        <w:t>Znak sprawy: 2/26</w:t>
      </w:r>
      <w:r w:rsidR="00453411" w:rsidRPr="00453411">
        <w:rPr>
          <w:rFonts w:ascii="Lato" w:hAnsi="Lato"/>
          <w:b/>
          <w:sz w:val="20"/>
          <w:szCs w:val="22"/>
        </w:rPr>
        <w:t>/5</w:t>
      </w:r>
      <w:r w:rsidRPr="00453411">
        <w:rPr>
          <w:rFonts w:ascii="Lato" w:hAnsi="Lato"/>
          <w:b/>
          <w:sz w:val="20"/>
          <w:szCs w:val="22"/>
        </w:rPr>
        <w:t>/26</w:t>
      </w:r>
      <w:r w:rsidRPr="007069A5">
        <w:rPr>
          <w:rFonts w:ascii="Lato" w:hAnsi="Lato"/>
          <w:b/>
          <w:sz w:val="20"/>
          <w:szCs w:val="22"/>
        </w:rPr>
        <w:t xml:space="preserve"> </w:t>
      </w:r>
      <w:r w:rsidR="005C48EA" w:rsidRPr="007069A5">
        <w:rPr>
          <w:rFonts w:ascii="Lato" w:hAnsi="Lato"/>
          <w:b/>
          <w:sz w:val="20"/>
          <w:szCs w:val="22"/>
        </w:rPr>
        <w:tab/>
      </w:r>
      <w:r w:rsidR="005C48EA" w:rsidRPr="007069A5">
        <w:rPr>
          <w:rFonts w:ascii="Lato" w:hAnsi="Lato"/>
          <w:b/>
          <w:sz w:val="20"/>
          <w:szCs w:val="22"/>
        </w:rPr>
        <w:tab/>
      </w:r>
      <w:r w:rsidR="00805291" w:rsidRPr="007069A5">
        <w:rPr>
          <w:rFonts w:ascii="Lato" w:hAnsi="Lato"/>
          <w:b/>
          <w:sz w:val="20"/>
          <w:szCs w:val="22"/>
        </w:rPr>
        <w:tab/>
        <w:t>Załącznik nr 2</w:t>
      </w:r>
    </w:p>
    <w:p w14:paraId="196B5B21" w14:textId="77777777" w:rsidR="005C48EA" w:rsidRPr="007069A5" w:rsidRDefault="005C48EA" w:rsidP="00805291">
      <w:pPr>
        <w:jc w:val="center"/>
        <w:rPr>
          <w:rFonts w:ascii="Lato" w:hAnsi="Lato"/>
          <w:b/>
          <w:sz w:val="20"/>
          <w:szCs w:val="20"/>
        </w:rPr>
      </w:pPr>
    </w:p>
    <w:p w14:paraId="4693B00B" w14:textId="77777777" w:rsidR="00B80E51" w:rsidRDefault="00B80E51" w:rsidP="003B3014">
      <w:pPr>
        <w:spacing w:line="276" w:lineRule="auto"/>
        <w:jc w:val="center"/>
        <w:rPr>
          <w:b/>
          <w:sz w:val="28"/>
          <w:szCs w:val="28"/>
        </w:rPr>
      </w:pPr>
    </w:p>
    <w:p w14:paraId="0E98DDE9" w14:textId="77777777" w:rsidR="007069A5" w:rsidRPr="007069A5" w:rsidRDefault="007069A5" w:rsidP="007069A5">
      <w:pPr>
        <w:jc w:val="center"/>
        <w:rPr>
          <w:rFonts w:ascii="Lato" w:hAnsi="Lato" w:cs="Arial"/>
          <w:b/>
          <w:sz w:val="32"/>
          <w:szCs w:val="28"/>
        </w:rPr>
      </w:pPr>
      <w:r w:rsidRPr="007069A5">
        <w:rPr>
          <w:rFonts w:ascii="Lato" w:hAnsi="Lato" w:cs="Arial"/>
          <w:b/>
          <w:sz w:val="32"/>
          <w:szCs w:val="28"/>
        </w:rPr>
        <w:t xml:space="preserve">WYKAZ ROBÓT BUDOWLANYCH </w:t>
      </w:r>
    </w:p>
    <w:p w14:paraId="29DBE862" w14:textId="77777777" w:rsidR="007069A5" w:rsidRPr="00D166FD" w:rsidRDefault="007069A5" w:rsidP="007069A5">
      <w:pPr>
        <w:jc w:val="center"/>
        <w:rPr>
          <w:rFonts w:ascii="Calibri" w:hAnsi="Calibri"/>
          <w:b/>
          <w:sz w:val="22"/>
          <w:szCs w:val="22"/>
        </w:rPr>
      </w:pPr>
    </w:p>
    <w:p w14:paraId="1F33C1E6" w14:textId="19D465F5" w:rsidR="007069A5" w:rsidRDefault="007069A5" w:rsidP="003B3014">
      <w:pPr>
        <w:spacing w:line="276" w:lineRule="auto"/>
        <w:jc w:val="center"/>
        <w:rPr>
          <w:rFonts w:ascii="Lato" w:hAnsi="Lato" w:cs="Arial"/>
          <w:b/>
          <w:bCs/>
          <w:sz w:val="22"/>
          <w:szCs w:val="22"/>
        </w:rPr>
      </w:pPr>
      <w:r w:rsidRPr="002F0C04">
        <w:rPr>
          <w:rFonts w:ascii="Lato" w:hAnsi="Lato" w:cs="Arial"/>
          <w:b/>
          <w:bCs/>
          <w:sz w:val="22"/>
          <w:szCs w:val="22"/>
        </w:rPr>
        <w:t xml:space="preserve">Remont i modernizacja budynku Stacji Terenowej Centrum Edukacji Ekologicznej w Jeziorach wraz z zagospodarowaniem i aranżacją terenu </w:t>
      </w:r>
      <w:r>
        <w:rPr>
          <w:rFonts w:ascii="Lato" w:hAnsi="Lato" w:cs="Arial"/>
          <w:b/>
          <w:bCs/>
          <w:sz w:val="22"/>
          <w:szCs w:val="22"/>
        </w:rPr>
        <w:t xml:space="preserve">- w </w:t>
      </w:r>
      <w:r w:rsidR="00974A5A">
        <w:rPr>
          <w:rFonts w:ascii="Lato" w:hAnsi="Lato" w:cs="Arial"/>
          <w:b/>
          <w:bCs/>
          <w:sz w:val="22"/>
          <w:szCs w:val="22"/>
        </w:rPr>
        <w:t>systemie</w:t>
      </w:r>
      <w:r>
        <w:rPr>
          <w:rFonts w:ascii="Lato" w:hAnsi="Lato" w:cs="Arial"/>
          <w:b/>
          <w:bCs/>
          <w:sz w:val="22"/>
          <w:szCs w:val="22"/>
        </w:rPr>
        <w:t xml:space="preserve"> „zaprojektuj i wybuduj”</w:t>
      </w:r>
    </w:p>
    <w:p w14:paraId="3C4F93C1" w14:textId="77777777" w:rsidR="007069A5" w:rsidRDefault="007069A5" w:rsidP="003B3014">
      <w:pPr>
        <w:spacing w:line="276" w:lineRule="auto"/>
        <w:jc w:val="center"/>
        <w:rPr>
          <w:rFonts w:ascii="Lato" w:hAnsi="Lato" w:cs="Arial"/>
          <w:b/>
          <w:bCs/>
          <w:sz w:val="22"/>
          <w:szCs w:val="22"/>
        </w:rPr>
      </w:pPr>
    </w:p>
    <w:p w14:paraId="0A193DDF" w14:textId="77777777" w:rsidR="007069A5" w:rsidRDefault="007069A5" w:rsidP="007069A5">
      <w:pPr>
        <w:pStyle w:val="Stopka"/>
        <w:tabs>
          <w:tab w:val="left" w:pos="708"/>
        </w:tabs>
        <w:jc w:val="both"/>
        <w:outlineLvl w:val="0"/>
        <w:rPr>
          <w:rFonts w:ascii="Lato" w:hAnsi="Lato" w:cs="Arial"/>
          <w:b/>
          <w:bCs/>
          <w:sz w:val="20"/>
          <w:szCs w:val="20"/>
          <w:lang w:eastAsia="pl-PL"/>
        </w:rPr>
      </w:pPr>
      <w:r>
        <w:rPr>
          <w:rFonts w:ascii="Lato" w:hAnsi="Lato" w:cs="Arial"/>
          <w:b/>
          <w:bCs/>
          <w:sz w:val="20"/>
          <w:szCs w:val="20"/>
        </w:rPr>
        <w:t>Dane dotyczące Wykonawcy/Wykonawców wspólnie ubiegających się o udzielenie zamówienia:</w:t>
      </w:r>
    </w:p>
    <w:p w14:paraId="056748D7" w14:textId="77777777" w:rsidR="007069A5" w:rsidRDefault="007069A5" w:rsidP="007069A5">
      <w:pPr>
        <w:rPr>
          <w:rFonts w:ascii="Lato" w:hAnsi="Lato" w:cs="Arial"/>
          <w:color w:val="000000"/>
          <w:sz w:val="20"/>
          <w:szCs w:val="20"/>
        </w:rPr>
      </w:pPr>
    </w:p>
    <w:p w14:paraId="666215C1" w14:textId="77777777" w:rsidR="007069A5" w:rsidRDefault="007069A5" w:rsidP="007069A5">
      <w:pPr>
        <w:rPr>
          <w:rFonts w:ascii="Lato" w:hAnsi="Lato" w:cs="Arial"/>
          <w:color w:val="000000"/>
          <w:sz w:val="20"/>
          <w:szCs w:val="20"/>
        </w:rPr>
      </w:pPr>
      <w:r>
        <w:rPr>
          <w:rFonts w:ascii="Lato" w:hAnsi="Lato" w:cs="Arial"/>
          <w:color w:val="000000"/>
          <w:sz w:val="20"/>
          <w:szCs w:val="20"/>
        </w:rPr>
        <w:t>Nazwa ..................................................................................................................................................</w:t>
      </w:r>
    </w:p>
    <w:p w14:paraId="5BE9690D" w14:textId="77777777" w:rsidR="007069A5" w:rsidRDefault="007069A5" w:rsidP="007069A5">
      <w:pPr>
        <w:rPr>
          <w:rFonts w:ascii="Lato" w:hAnsi="Lato" w:cs="Arial"/>
          <w:color w:val="000000"/>
          <w:sz w:val="20"/>
          <w:szCs w:val="20"/>
        </w:rPr>
      </w:pPr>
    </w:p>
    <w:p w14:paraId="246FECB1" w14:textId="77777777" w:rsidR="007069A5" w:rsidRDefault="007069A5" w:rsidP="007069A5">
      <w:pPr>
        <w:rPr>
          <w:rFonts w:ascii="Lato" w:hAnsi="Lato" w:cs="Arial"/>
          <w:color w:val="000000"/>
          <w:sz w:val="20"/>
          <w:szCs w:val="20"/>
        </w:rPr>
      </w:pPr>
      <w:r>
        <w:rPr>
          <w:rFonts w:ascii="Lato" w:hAnsi="Lato" w:cs="Arial"/>
          <w:color w:val="000000"/>
          <w:sz w:val="20"/>
          <w:szCs w:val="20"/>
        </w:rPr>
        <w:t>Adres …................................................................................................................................................</w:t>
      </w:r>
    </w:p>
    <w:p w14:paraId="5997B1C2" w14:textId="5B5EF9F1" w:rsidR="00B80E51" w:rsidRPr="006F242F" w:rsidRDefault="00B80E51" w:rsidP="009313AB">
      <w:pPr>
        <w:pStyle w:val="Zawartotabeli"/>
        <w:spacing w:before="120"/>
        <w:jc w:val="center"/>
        <w:rPr>
          <w:b/>
          <w:bCs/>
          <w:iCs/>
        </w:rPr>
      </w:pPr>
      <w:r w:rsidRPr="006F242F">
        <w:t>:</w:t>
      </w:r>
    </w:p>
    <w:p w14:paraId="2B8B3DF6" w14:textId="77777777" w:rsidR="00CD3EFD" w:rsidRDefault="00CD3EFD" w:rsidP="00B80E51">
      <w:pPr>
        <w:jc w:val="both"/>
        <w:rPr>
          <w:sz w:val="22"/>
          <w:szCs w:val="22"/>
        </w:rPr>
      </w:pPr>
    </w:p>
    <w:p w14:paraId="5D22FD5D" w14:textId="77777777" w:rsidR="00DA1499" w:rsidRPr="00836072" w:rsidRDefault="00DA1499" w:rsidP="00B80E51">
      <w:pPr>
        <w:jc w:val="both"/>
        <w:rPr>
          <w:sz w:val="22"/>
          <w:szCs w:val="22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33"/>
        <w:gridCol w:w="2409"/>
        <w:gridCol w:w="1985"/>
        <w:gridCol w:w="1843"/>
        <w:gridCol w:w="1559"/>
      </w:tblGrid>
      <w:tr w:rsidR="003F443A" w:rsidRPr="007069A5" w14:paraId="50F98EB8" w14:textId="77777777" w:rsidTr="00587F97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D4E215" w14:textId="77777777" w:rsidR="003F443A" w:rsidRPr="007069A5" w:rsidRDefault="003F443A" w:rsidP="00B80E51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>Lp.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F1FFB1" w14:textId="5224F2B2" w:rsidR="003F443A" w:rsidRPr="007069A5" w:rsidRDefault="003F443A" w:rsidP="00DA1499">
            <w:pPr>
              <w:pStyle w:val="Nagwek4"/>
              <w:spacing w:before="0"/>
              <w:jc w:val="center"/>
              <w:rPr>
                <w:rFonts w:ascii="Lato" w:hAnsi="Lato"/>
                <w:bCs w:val="0"/>
                <w:sz w:val="22"/>
                <w:szCs w:val="22"/>
                <w:lang w:val="pl-PL"/>
              </w:rPr>
            </w:pPr>
            <w:r w:rsidRPr="007069A5">
              <w:rPr>
                <w:rFonts w:ascii="Lato" w:hAnsi="Lato"/>
                <w:sz w:val="22"/>
                <w:szCs w:val="22"/>
              </w:rPr>
              <w:t xml:space="preserve">Rodzaj </w:t>
            </w:r>
            <w:r w:rsidR="002946B4" w:rsidRPr="007069A5">
              <w:rPr>
                <w:rFonts w:ascii="Lato" w:hAnsi="Lato"/>
                <w:sz w:val="22"/>
                <w:szCs w:val="22"/>
                <w:lang w:val="pl-PL"/>
              </w:rPr>
              <w:t xml:space="preserve">roboty budowlanej </w:t>
            </w:r>
            <w:r w:rsidRPr="007069A5">
              <w:rPr>
                <w:rFonts w:ascii="Lato" w:hAnsi="Lato"/>
                <w:bCs w:val="0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EB0EC1" w14:textId="256A9C23" w:rsidR="003F443A" w:rsidRPr="007069A5" w:rsidRDefault="00DA1499" w:rsidP="00B80E51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>Zamawiający</w:t>
            </w:r>
            <w:r w:rsidR="003F443A" w:rsidRPr="007069A5">
              <w:rPr>
                <w:rFonts w:ascii="Lato" w:hAnsi="Lato"/>
                <w:b/>
                <w:sz w:val="22"/>
                <w:szCs w:val="22"/>
              </w:rPr>
              <w:t xml:space="preserve"> </w:t>
            </w:r>
          </w:p>
          <w:p w14:paraId="36A1D9B5" w14:textId="77777777" w:rsidR="003F443A" w:rsidRPr="007069A5" w:rsidRDefault="003F443A" w:rsidP="00B80E51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9E5A17" w14:textId="77777777" w:rsidR="002A436E" w:rsidRDefault="003F443A" w:rsidP="00DA1499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>Wartość</w:t>
            </w:r>
            <w:r w:rsidR="002A436E">
              <w:rPr>
                <w:rFonts w:ascii="Lato" w:hAnsi="Lato"/>
                <w:b/>
                <w:sz w:val="22"/>
                <w:szCs w:val="22"/>
              </w:rPr>
              <w:t xml:space="preserve"> </w:t>
            </w:r>
          </w:p>
          <w:p w14:paraId="7A29B530" w14:textId="2184FA47" w:rsidR="003F443A" w:rsidRPr="002A436E" w:rsidRDefault="003F443A" w:rsidP="00DA1499">
            <w:pPr>
              <w:jc w:val="center"/>
              <w:rPr>
                <w:rFonts w:ascii="Lato" w:hAnsi="Lato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18FABC" w14:textId="77777777" w:rsidR="003F443A" w:rsidRPr="007069A5" w:rsidRDefault="003F443A" w:rsidP="003F443A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>Data wykonania</w:t>
            </w:r>
          </w:p>
          <w:p w14:paraId="3257C15C" w14:textId="29D3B85C" w:rsidR="003F443A" w:rsidRPr="007069A5" w:rsidRDefault="003F443A" w:rsidP="003F443A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A1AFB3" w14:textId="77777777" w:rsidR="003F443A" w:rsidRPr="007069A5" w:rsidRDefault="003F443A" w:rsidP="003F443A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 xml:space="preserve">Miejsce wykonania </w:t>
            </w:r>
          </w:p>
          <w:p w14:paraId="34DE5898" w14:textId="3A546ADA" w:rsidR="003F443A" w:rsidRPr="007069A5" w:rsidRDefault="003F443A" w:rsidP="003F443A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</w:p>
        </w:tc>
      </w:tr>
      <w:tr w:rsidR="003F443A" w:rsidRPr="007069A5" w14:paraId="5C981EF6" w14:textId="77777777" w:rsidTr="00587F97">
        <w:trPr>
          <w:trHeight w:val="63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F7F9" w14:textId="77777777" w:rsidR="003F443A" w:rsidRPr="007069A5" w:rsidRDefault="008E3338" w:rsidP="00B80E51">
            <w:pPr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>1.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7BE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  <w:p w14:paraId="7EDAB4E8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406" w14:textId="77777777" w:rsidR="003F443A" w:rsidRPr="007069A5" w:rsidRDefault="003F443A" w:rsidP="006C3A19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jc w:val="both"/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9AE0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545" w14:textId="77777777" w:rsidR="003F443A" w:rsidRPr="007069A5" w:rsidRDefault="003F443A" w:rsidP="00B80E51">
            <w:pPr>
              <w:ind w:left="290" w:hanging="290"/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8F23" w14:textId="77777777" w:rsidR="003F443A" w:rsidRPr="007069A5" w:rsidRDefault="003F443A" w:rsidP="00B80E51">
            <w:pPr>
              <w:ind w:left="290" w:hanging="290"/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</w:tr>
      <w:tr w:rsidR="003F443A" w:rsidRPr="007069A5" w14:paraId="236602CC" w14:textId="77777777" w:rsidTr="00587F97">
        <w:trPr>
          <w:trHeight w:val="66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526" w14:textId="3B6A9977" w:rsidR="003F443A" w:rsidRPr="007069A5" w:rsidRDefault="009313AB" w:rsidP="00B80E51">
            <w:pPr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>2.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E38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4E6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B22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714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1F28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</w:tr>
      <w:tr w:rsidR="003F443A" w:rsidRPr="007069A5" w14:paraId="7E2D2E6B" w14:textId="77777777" w:rsidTr="00587F97">
        <w:trPr>
          <w:trHeight w:val="70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79B" w14:textId="038E3217" w:rsidR="003F443A" w:rsidRPr="007069A5" w:rsidRDefault="009313AB" w:rsidP="00B80E51">
            <w:pPr>
              <w:rPr>
                <w:rFonts w:ascii="Lato" w:hAnsi="Lato"/>
                <w:b/>
                <w:sz w:val="22"/>
                <w:szCs w:val="22"/>
              </w:rPr>
            </w:pPr>
            <w:r w:rsidRPr="007069A5">
              <w:rPr>
                <w:rFonts w:ascii="Lato" w:hAnsi="Lato"/>
                <w:b/>
                <w:sz w:val="22"/>
                <w:szCs w:val="22"/>
              </w:rPr>
              <w:t>3.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8153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9F3" w14:textId="77777777" w:rsidR="003F443A" w:rsidRPr="007069A5" w:rsidRDefault="003F443A" w:rsidP="00B80E51">
            <w:pPr>
              <w:spacing w:line="276" w:lineRule="auto"/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EF3A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56A5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B1DC" w14:textId="77777777" w:rsidR="003F443A" w:rsidRPr="007069A5" w:rsidRDefault="003F443A" w:rsidP="00B80E51">
            <w:pPr>
              <w:rPr>
                <w:rFonts w:ascii="Lato" w:hAnsi="Lato"/>
                <w:b/>
                <w:sz w:val="22"/>
                <w:szCs w:val="22"/>
                <w:u w:val="single"/>
              </w:rPr>
            </w:pPr>
          </w:p>
        </w:tc>
      </w:tr>
    </w:tbl>
    <w:p w14:paraId="265AB57C" w14:textId="77777777" w:rsidR="00B80E51" w:rsidRPr="00836072" w:rsidRDefault="00B80E51" w:rsidP="00B80E51">
      <w:pPr>
        <w:jc w:val="both"/>
        <w:rPr>
          <w:sz w:val="22"/>
          <w:szCs w:val="22"/>
        </w:rPr>
      </w:pPr>
    </w:p>
    <w:p w14:paraId="3D2087A8" w14:textId="422419EF" w:rsidR="00B80E51" w:rsidRDefault="00F66DC9" w:rsidP="00F66DC9">
      <w:pPr>
        <w:tabs>
          <w:tab w:val="left" w:pos="339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24011EE9" w14:textId="77777777" w:rsidR="00B80E51" w:rsidRPr="007069A5" w:rsidRDefault="00B80E51" w:rsidP="00B80E51">
      <w:pPr>
        <w:rPr>
          <w:rFonts w:ascii="Lato" w:hAnsi="Lato"/>
          <w:sz w:val="22"/>
          <w:szCs w:val="22"/>
        </w:rPr>
      </w:pPr>
    </w:p>
    <w:p w14:paraId="5A0B9EA5" w14:textId="77777777" w:rsidR="00B80E51" w:rsidRPr="007069A5" w:rsidRDefault="00B80E51" w:rsidP="00B80E51">
      <w:pPr>
        <w:pStyle w:val="Tekstpodstawowy"/>
        <w:spacing w:line="276" w:lineRule="auto"/>
        <w:jc w:val="both"/>
        <w:rPr>
          <w:rFonts w:ascii="Lato" w:hAnsi="Lato" w:cs="Times New Roman"/>
          <w:b/>
          <w:sz w:val="22"/>
          <w:szCs w:val="22"/>
        </w:rPr>
      </w:pPr>
      <w:r w:rsidRPr="007069A5">
        <w:rPr>
          <w:rFonts w:ascii="Lato" w:hAnsi="Lato" w:cs="Times New Roman"/>
          <w:b/>
          <w:sz w:val="22"/>
          <w:szCs w:val="22"/>
        </w:rPr>
        <w:t>Uwaga !</w:t>
      </w:r>
    </w:p>
    <w:p w14:paraId="17931BB1" w14:textId="4283F062" w:rsidR="006D77DD" w:rsidRPr="007069A5" w:rsidRDefault="006D77DD" w:rsidP="006D77DD">
      <w:pPr>
        <w:pStyle w:val="Tekstpodstawowy"/>
        <w:widowControl w:val="0"/>
        <w:numPr>
          <w:ilvl w:val="0"/>
          <w:numId w:val="41"/>
        </w:numPr>
        <w:spacing w:line="276" w:lineRule="auto"/>
        <w:jc w:val="both"/>
        <w:rPr>
          <w:rFonts w:ascii="Lato" w:hAnsi="Lato" w:cs="Times New Roman"/>
          <w:b/>
          <w:i/>
          <w:strike/>
          <w:sz w:val="22"/>
          <w:szCs w:val="22"/>
        </w:rPr>
      </w:pPr>
      <w:r w:rsidRPr="007069A5">
        <w:rPr>
          <w:rFonts w:ascii="Lato" w:hAnsi="Lato" w:cs="Times New Roman"/>
          <w:b/>
          <w:sz w:val="22"/>
          <w:szCs w:val="22"/>
        </w:rPr>
        <w:t xml:space="preserve">Wykonawca winien załączyć dowody określające, czy </w:t>
      </w:r>
      <w:r w:rsidR="002946B4" w:rsidRPr="007069A5">
        <w:rPr>
          <w:rFonts w:ascii="Lato" w:hAnsi="Lato" w:cs="Times New Roman"/>
          <w:b/>
          <w:sz w:val="22"/>
          <w:szCs w:val="22"/>
          <w:lang w:val="pl-PL"/>
        </w:rPr>
        <w:t>roboty</w:t>
      </w:r>
      <w:r w:rsidRPr="007069A5">
        <w:rPr>
          <w:rFonts w:ascii="Lato" w:hAnsi="Lato" w:cs="Times New Roman"/>
          <w:b/>
          <w:sz w:val="22"/>
          <w:szCs w:val="22"/>
        </w:rPr>
        <w:t xml:space="preserve"> te zostały wykonane w sposób należyty oraz wskazujące, czy zostały wykonane zgodnie z przepisami i prawidłowo ukończone.</w:t>
      </w:r>
    </w:p>
    <w:p w14:paraId="00B2EFFD" w14:textId="77777777" w:rsidR="00B80E51" w:rsidRPr="007069A5" w:rsidRDefault="00B80E51" w:rsidP="00B80E51">
      <w:pPr>
        <w:spacing w:line="276" w:lineRule="auto"/>
        <w:rPr>
          <w:rFonts w:ascii="Lato" w:hAnsi="Lato"/>
          <w:sz w:val="22"/>
          <w:szCs w:val="22"/>
        </w:rPr>
      </w:pPr>
    </w:p>
    <w:p w14:paraId="2AAAEE3C" w14:textId="77777777" w:rsidR="00836072" w:rsidRPr="007069A5" w:rsidRDefault="00836072" w:rsidP="00B80E51">
      <w:pPr>
        <w:spacing w:line="276" w:lineRule="auto"/>
        <w:rPr>
          <w:rFonts w:ascii="Lato" w:hAnsi="Lato"/>
          <w:sz w:val="22"/>
          <w:szCs w:val="22"/>
        </w:rPr>
      </w:pPr>
    </w:p>
    <w:p w14:paraId="7A824218" w14:textId="77777777" w:rsidR="00836072" w:rsidRPr="007069A5" w:rsidRDefault="00836072" w:rsidP="00B80E51">
      <w:pPr>
        <w:spacing w:line="276" w:lineRule="auto"/>
        <w:rPr>
          <w:rFonts w:ascii="Lato" w:hAnsi="Lato"/>
          <w:sz w:val="22"/>
          <w:szCs w:val="22"/>
        </w:rPr>
      </w:pPr>
    </w:p>
    <w:p w14:paraId="013A0E21" w14:textId="77777777" w:rsidR="00DA1499" w:rsidRPr="007069A5" w:rsidRDefault="00DA1499" w:rsidP="00836072">
      <w:pPr>
        <w:spacing w:line="276" w:lineRule="auto"/>
        <w:rPr>
          <w:rFonts w:ascii="Lato" w:hAnsi="Lato"/>
          <w:b/>
          <w:sz w:val="22"/>
          <w:szCs w:val="22"/>
        </w:rPr>
      </w:pPr>
    </w:p>
    <w:p w14:paraId="1E8F5FE3" w14:textId="77777777" w:rsidR="00587F97" w:rsidRPr="007069A5" w:rsidRDefault="00587F97" w:rsidP="00587F97">
      <w:pPr>
        <w:rPr>
          <w:rFonts w:ascii="Lato" w:hAnsi="Lato"/>
          <w:sz w:val="22"/>
          <w:szCs w:val="22"/>
        </w:rPr>
      </w:pPr>
    </w:p>
    <w:p w14:paraId="27E4A93A" w14:textId="77777777" w:rsidR="00587F97" w:rsidRPr="007069A5" w:rsidRDefault="00587F97" w:rsidP="00587F97">
      <w:pPr>
        <w:rPr>
          <w:rFonts w:ascii="Lato" w:hAnsi="Lato"/>
          <w:sz w:val="22"/>
          <w:szCs w:val="22"/>
        </w:rPr>
      </w:pPr>
    </w:p>
    <w:p w14:paraId="76EC151D" w14:textId="79DD8901" w:rsidR="00587F97" w:rsidRPr="007069A5" w:rsidRDefault="00587F97" w:rsidP="00F66DC9">
      <w:pPr>
        <w:rPr>
          <w:rFonts w:ascii="Lato" w:hAnsi="Lato"/>
          <w:sz w:val="22"/>
          <w:szCs w:val="22"/>
        </w:rPr>
      </w:pPr>
      <w:r w:rsidRPr="007069A5">
        <w:rPr>
          <w:rFonts w:ascii="Lato" w:hAnsi="Lato"/>
          <w:sz w:val="22"/>
          <w:szCs w:val="22"/>
        </w:rPr>
        <w:t xml:space="preserve">      </w:t>
      </w:r>
    </w:p>
    <w:p w14:paraId="5B85DB45" w14:textId="7C388F9A" w:rsidR="00DF796C" w:rsidRPr="00884A30" w:rsidRDefault="00726CA1" w:rsidP="00DF796C">
      <w:pPr>
        <w:ind w:left="4962"/>
        <w:rPr>
          <w:rFonts w:ascii="Lato" w:hAnsi="Lato"/>
          <w:sz w:val="20"/>
          <w:szCs w:val="20"/>
        </w:rPr>
      </w:pPr>
      <w:r w:rsidRPr="007069A5">
        <w:rPr>
          <w:rFonts w:ascii="Lato" w:hAnsi="Lato"/>
          <w:sz w:val="22"/>
          <w:szCs w:val="22"/>
        </w:rPr>
        <w:t>…………………………………………………</w:t>
      </w:r>
      <w:r w:rsidR="00587F97" w:rsidRPr="007069A5">
        <w:rPr>
          <w:rFonts w:ascii="Lato" w:hAnsi="Lato"/>
          <w:sz w:val="22"/>
          <w:szCs w:val="22"/>
        </w:rPr>
        <w:t xml:space="preserve">                       </w:t>
      </w:r>
      <w:r w:rsidRPr="007069A5">
        <w:rPr>
          <w:rFonts w:ascii="Lato" w:hAnsi="Lato"/>
          <w:sz w:val="22"/>
          <w:szCs w:val="22"/>
        </w:rPr>
        <w:t xml:space="preserve">            </w:t>
      </w:r>
      <w:r w:rsidR="00DF796C" w:rsidRPr="00884A30">
        <w:rPr>
          <w:rFonts w:ascii="Lato" w:hAnsi="Lato"/>
          <w:sz w:val="20"/>
          <w:szCs w:val="20"/>
        </w:rPr>
        <w:t>Podpis uprawnionego(-</w:t>
      </w:r>
      <w:proofErr w:type="spellStart"/>
      <w:r w:rsidR="00DF796C" w:rsidRPr="00884A30">
        <w:rPr>
          <w:rFonts w:ascii="Lato" w:hAnsi="Lato"/>
          <w:sz w:val="20"/>
          <w:szCs w:val="20"/>
        </w:rPr>
        <w:t>ych</w:t>
      </w:r>
      <w:proofErr w:type="spellEnd"/>
      <w:r w:rsidR="00DF796C" w:rsidRPr="00884A30">
        <w:rPr>
          <w:rFonts w:ascii="Lato" w:hAnsi="Lato"/>
          <w:sz w:val="20"/>
          <w:szCs w:val="20"/>
        </w:rPr>
        <w:t xml:space="preserve">) przedstawiciela (-i) Wykonawcy (podpis elektroniczny kwalifikowany lub podpis zaufany lub osobisty) </w:t>
      </w:r>
    </w:p>
    <w:p w14:paraId="59D97407" w14:textId="3939CB38" w:rsidR="00587F97" w:rsidRPr="00884A30" w:rsidRDefault="00DF796C" w:rsidP="00DF796C">
      <w:pPr>
        <w:ind w:left="4962"/>
        <w:rPr>
          <w:rFonts w:ascii="Lato" w:hAnsi="Lato"/>
          <w:sz w:val="20"/>
          <w:szCs w:val="20"/>
        </w:rPr>
      </w:pPr>
      <w:r w:rsidRPr="00884A30">
        <w:rPr>
          <w:rFonts w:ascii="Lato" w:hAnsi="Lato"/>
          <w:b/>
          <w:sz w:val="20"/>
          <w:szCs w:val="20"/>
        </w:rPr>
        <w:t xml:space="preserve">                                                                       </w:t>
      </w:r>
    </w:p>
    <w:p w14:paraId="064520CA" w14:textId="77777777" w:rsidR="00723332" w:rsidRPr="00726CA1" w:rsidRDefault="00B13B1C" w:rsidP="00B13B1C">
      <w:pPr>
        <w:tabs>
          <w:tab w:val="right" w:pos="14317"/>
        </w:tabs>
        <w:rPr>
          <w:rFonts w:asciiTheme="minorHAnsi" w:hAnsiTheme="minorHAnsi"/>
          <w:sz w:val="22"/>
          <w:szCs w:val="22"/>
        </w:rPr>
      </w:pPr>
      <w:r w:rsidRPr="007069A5">
        <w:rPr>
          <w:rFonts w:ascii="Lato" w:hAnsi="Lato"/>
          <w:b/>
          <w:sz w:val="22"/>
          <w:szCs w:val="22"/>
        </w:rPr>
        <w:t xml:space="preserve">                                                        </w:t>
      </w:r>
      <w:r w:rsidR="00277CD5" w:rsidRPr="007069A5">
        <w:rPr>
          <w:rFonts w:ascii="Lato" w:hAnsi="Lato"/>
          <w:b/>
          <w:sz w:val="22"/>
          <w:szCs w:val="22"/>
        </w:rPr>
        <w:t xml:space="preserve">               </w:t>
      </w:r>
      <w:r w:rsidR="00723332" w:rsidRPr="007069A5">
        <w:rPr>
          <w:rFonts w:ascii="Lato" w:hAnsi="Lato"/>
          <w:b/>
          <w:sz w:val="22"/>
          <w:szCs w:val="22"/>
        </w:rPr>
        <w:tab/>
      </w:r>
      <w:r w:rsidR="00723332" w:rsidRPr="00726CA1">
        <w:rPr>
          <w:rFonts w:asciiTheme="minorHAnsi" w:hAnsiTheme="minorHAnsi"/>
          <w:b/>
          <w:sz w:val="22"/>
          <w:szCs w:val="22"/>
        </w:rPr>
        <w:t>Załącznik nr 2</w:t>
      </w:r>
    </w:p>
    <w:sectPr w:rsidR="00723332" w:rsidRPr="00726CA1" w:rsidSect="00406043">
      <w:headerReference w:type="default" r:id="rId8"/>
      <w:footerReference w:type="default" r:id="rId9"/>
      <w:footnotePr>
        <w:pos w:val="beneathText"/>
      </w:footnotePr>
      <w:pgSz w:w="11905" w:h="16837"/>
      <w:pgMar w:top="1191" w:right="1418" w:bottom="1304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B674C" w14:textId="77777777" w:rsidR="00672642" w:rsidRDefault="00672642">
      <w:r>
        <w:separator/>
      </w:r>
    </w:p>
  </w:endnote>
  <w:endnote w:type="continuationSeparator" w:id="0">
    <w:p w14:paraId="482BAEDA" w14:textId="77777777" w:rsidR="00672642" w:rsidRDefault="0067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charset w:val="EE"/>
    <w:family w:val="swiss"/>
    <w:pitch w:val="variable"/>
    <w:sig w:usb0="E7002EFF" w:usb1="D200FDFF" w:usb2="0A0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F0FA7" w14:textId="24C028C0" w:rsidR="006D77DD" w:rsidRPr="00785B6F" w:rsidRDefault="006D77DD">
    <w:pPr>
      <w:pStyle w:val="Stopka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884D2" w14:textId="77777777" w:rsidR="00672642" w:rsidRDefault="00672642">
      <w:r>
        <w:separator/>
      </w:r>
    </w:p>
  </w:footnote>
  <w:footnote w:type="continuationSeparator" w:id="0">
    <w:p w14:paraId="71D2B141" w14:textId="77777777" w:rsidR="00672642" w:rsidRDefault="00672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D3A3" w14:textId="493FD3D5" w:rsidR="00DD3D5C" w:rsidRDefault="007069A5">
    <w:r>
      <w:rPr>
        <w:noProof/>
        <w:sz w:val="20"/>
      </w:rPr>
      <w:drawing>
        <wp:inline distT="0" distB="0" distL="0" distR="0" wp14:anchorId="30AE6CE5" wp14:editId="2E945F3D">
          <wp:extent cx="5709305" cy="813816"/>
          <wp:effectExtent l="0" t="0" r="0" b="0"/>
          <wp:docPr id="59608079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09305" cy="8138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C0EDD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8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0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3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5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7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1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3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9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0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1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2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4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5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8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176968526">
    <w:abstractNumId w:val="7"/>
  </w:num>
  <w:num w:numId="2" w16cid:durableId="2093502014">
    <w:abstractNumId w:val="8"/>
  </w:num>
  <w:num w:numId="3" w16cid:durableId="974025477">
    <w:abstractNumId w:val="11"/>
  </w:num>
  <w:num w:numId="4" w16cid:durableId="1917862315">
    <w:abstractNumId w:val="16"/>
  </w:num>
  <w:num w:numId="5" w16cid:durableId="346756268">
    <w:abstractNumId w:val="24"/>
  </w:num>
  <w:num w:numId="6" w16cid:durableId="2138140686">
    <w:abstractNumId w:val="26"/>
  </w:num>
  <w:num w:numId="7" w16cid:durableId="945768382">
    <w:abstractNumId w:val="29"/>
  </w:num>
  <w:num w:numId="8" w16cid:durableId="339430127">
    <w:abstractNumId w:val="30"/>
  </w:num>
  <w:num w:numId="9" w16cid:durableId="1786541798">
    <w:abstractNumId w:val="47"/>
  </w:num>
  <w:num w:numId="10" w16cid:durableId="32001066">
    <w:abstractNumId w:val="49"/>
  </w:num>
  <w:num w:numId="11" w16cid:durableId="741878479">
    <w:abstractNumId w:val="78"/>
  </w:num>
  <w:num w:numId="12" w16cid:durableId="1041593180">
    <w:abstractNumId w:val="69"/>
  </w:num>
  <w:num w:numId="13" w16cid:durableId="1975526233">
    <w:abstractNumId w:val="62"/>
  </w:num>
  <w:num w:numId="14" w16cid:durableId="346518678">
    <w:abstractNumId w:val="52"/>
  </w:num>
  <w:num w:numId="15" w16cid:durableId="102070550">
    <w:abstractNumId w:val="48"/>
  </w:num>
  <w:num w:numId="16" w16cid:durableId="576599690">
    <w:abstractNumId w:val="44"/>
  </w:num>
  <w:num w:numId="17" w16cid:durableId="1231036879">
    <w:abstractNumId w:val="77"/>
  </w:num>
  <w:num w:numId="18" w16cid:durableId="1362248264">
    <w:abstractNumId w:val="74"/>
  </w:num>
  <w:num w:numId="19" w16cid:durableId="637302595">
    <w:abstractNumId w:val="57"/>
  </w:num>
  <w:num w:numId="20" w16cid:durableId="1581212665">
    <w:abstractNumId w:val="64"/>
  </w:num>
  <w:num w:numId="21" w16cid:durableId="851459477">
    <w:abstractNumId w:val="55"/>
  </w:num>
  <w:num w:numId="22" w16cid:durableId="2129664986">
    <w:abstractNumId w:val="59"/>
  </w:num>
  <w:num w:numId="23" w16cid:durableId="922495729">
    <w:abstractNumId w:val="41"/>
  </w:num>
  <w:num w:numId="24" w16cid:durableId="1832745850">
    <w:abstractNumId w:val="75"/>
  </w:num>
  <w:num w:numId="25" w16cid:durableId="1092628951">
    <w:abstractNumId w:val="63"/>
  </w:num>
  <w:num w:numId="26" w16cid:durableId="1652560059">
    <w:abstractNumId w:val="60"/>
  </w:num>
  <w:num w:numId="27" w16cid:durableId="1717316499">
    <w:abstractNumId w:val="67"/>
  </w:num>
  <w:num w:numId="28" w16cid:durableId="2095934726">
    <w:abstractNumId w:val="53"/>
  </w:num>
  <w:num w:numId="29" w16cid:durableId="403070577">
    <w:abstractNumId w:val="73"/>
  </w:num>
  <w:num w:numId="30" w16cid:durableId="716901785">
    <w:abstractNumId w:val="42"/>
  </w:num>
  <w:num w:numId="31" w16cid:durableId="37763096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25006807">
    <w:abstractNumId w:val="39"/>
  </w:num>
  <w:num w:numId="33" w16cid:durableId="828134602">
    <w:abstractNumId w:val="46"/>
  </w:num>
  <w:num w:numId="34" w16cid:durableId="1974866215">
    <w:abstractNumId w:val="66"/>
  </w:num>
  <w:num w:numId="35" w16cid:durableId="142430534">
    <w:abstractNumId w:val="61"/>
  </w:num>
  <w:num w:numId="36" w16cid:durableId="1615287714">
    <w:abstractNumId w:val="50"/>
  </w:num>
  <w:num w:numId="37" w16cid:durableId="1308433121">
    <w:abstractNumId w:val="68"/>
  </w:num>
  <w:num w:numId="38" w16cid:durableId="317812161">
    <w:abstractNumId w:val="0"/>
  </w:num>
  <w:num w:numId="39" w16cid:durableId="1195918757">
    <w:abstractNumId w:val="51"/>
  </w:num>
  <w:num w:numId="40" w16cid:durableId="445588273">
    <w:abstractNumId w:val="45"/>
  </w:num>
  <w:num w:numId="41" w16cid:durableId="209655807">
    <w:abstractNumId w:val="58"/>
  </w:num>
  <w:num w:numId="42" w16cid:durableId="810174939">
    <w:abstractNumId w:val="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C76"/>
    <w:rsid w:val="00000C2F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5FE1"/>
    <w:rsid w:val="00017BF7"/>
    <w:rsid w:val="0002088B"/>
    <w:rsid w:val="00021128"/>
    <w:rsid w:val="000212A4"/>
    <w:rsid w:val="000214C9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6DC"/>
    <w:rsid w:val="00037C8E"/>
    <w:rsid w:val="00040A4B"/>
    <w:rsid w:val="0004139F"/>
    <w:rsid w:val="00041C40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E7C"/>
    <w:rsid w:val="00061C2B"/>
    <w:rsid w:val="00062D77"/>
    <w:rsid w:val="00063949"/>
    <w:rsid w:val="00065BD3"/>
    <w:rsid w:val="00065E28"/>
    <w:rsid w:val="00066226"/>
    <w:rsid w:val="00067C9E"/>
    <w:rsid w:val="00070760"/>
    <w:rsid w:val="00071913"/>
    <w:rsid w:val="00071F98"/>
    <w:rsid w:val="00073A4C"/>
    <w:rsid w:val="00077027"/>
    <w:rsid w:val="000775FC"/>
    <w:rsid w:val="00080261"/>
    <w:rsid w:val="00080BC4"/>
    <w:rsid w:val="000821C2"/>
    <w:rsid w:val="00082438"/>
    <w:rsid w:val="00082515"/>
    <w:rsid w:val="00084755"/>
    <w:rsid w:val="0008562E"/>
    <w:rsid w:val="00086F04"/>
    <w:rsid w:val="00087139"/>
    <w:rsid w:val="0008772E"/>
    <w:rsid w:val="0009054B"/>
    <w:rsid w:val="00091094"/>
    <w:rsid w:val="00091728"/>
    <w:rsid w:val="00092464"/>
    <w:rsid w:val="00093C3E"/>
    <w:rsid w:val="0009401F"/>
    <w:rsid w:val="00095805"/>
    <w:rsid w:val="00095D5D"/>
    <w:rsid w:val="00096097"/>
    <w:rsid w:val="00096390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719F"/>
    <w:rsid w:val="000A7D0F"/>
    <w:rsid w:val="000B0638"/>
    <w:rsid w:val="000B0D5E"/>
    <w:rsid w:val="000B1147"/>
    <w:rsid w:val="000B149C"/>
    <w:rsid w:val="000B1AD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9CA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44E2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52F"/>
    <w:rsid w:val="00102910"/>
    <w:rsid w:val="00103192"/>
    <w:rsid w:val="00105586"/>
    <w:rsid w:val="0010583C"/>
    <w:rsid w:val="001077B4"/>
    <w:rsid w:val="001104DF"/>
    <w:rsid w:val="00110C94"/>
    <w:rsid w:val="00111310"/>
    <w:rsid w:val="00111F7C"/>
    <w:rsid w:val="0011274E"/>
    <w:rsid w:val="001134D4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F57"/>
    <w:rsid w:val="00123B94"/>
    <w:rsid w:val="001260B9"/>
    <w:rsid w:val="00126336"/>
    <w:rsid w:val="00126757"/>
    <w:rsid w:val="00126B90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00B"/>
    <w:rsid w:val="00166570"/>
    <w:rsid w:val="00166664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307F"/>
    <w:rsid w:val="0018362D"/>
    <w:rsid w:val="0018413B"/>
    <w:rsid w:val="001843E4"/>
    <w:rsid w:val="00184D83"/>
    <w:rsid w:val="00185CD6"/>
    <w:rsid w:val="00186BE7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2A0E"/>
    <w:rsid w:val="001B4995"/>
    <w:rsid w:val="001B64BA"/>
    <w:rsid w:val="001C01AB"/>
    <w:rsid w:val="001C0FF8"/>
    <w:rsid w:val="001C269C"/>
    <w:rsid w:val="001C37A8"/>
    <w:rsid w:val="001C4615"/>
    <w:rsid w:val="001C593E"/>
    <w:rsid w:val="001C7BDE"/>
    <w:rsid w:val="001D10EC"/>
    <w:rsid w:val="001D1A89"/>
    <w:rsid w:val="001D1F6B"/>
    <w:rsid w:val="001D31B0"/>
    <w:rsid w:val="001D35BD"/>
    <w:rsid w:val="001D4096"/>
    <w:rsid w:val="001D48A4"/>
    <w:rsid w:val="001D57DC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1038F"/>
    <w:rsid w:val="00210931"/>
    <w:rsid w:val="00210CA7"/>
    <w:rsid w:val="002113AD"/>
    <w:rsid w:val="0021186A"/>
    <w:rsid w:val="0021354C"/>
    <w:rsid w:val="00213AEC"/>
    <w:rsid w:val="00214228"/>
    <w:rsid w:val="002156F3"/>
    <w:rsid w:val="00215F39"/>
    <w:rsid w:val="00216454"/>
    <w:rsid w:val="0022014E"/>
    <w:rsid w:val="002216A4"/>
    <w:rsid w:val="002216BE"/>
    <w:rsid w:val="00221810"/>
    <w:rsid w:val="002224FA"/>
    <w:rsid w:val="00224310"/>
    <w:rsid w:val="0022516E"/>
    <w:rsid w:val="00225EDE"/>
    <w:rsid w:val="00226B5D"/>
    <w:rsid w:val="002273D9"/>
    <w:rsid w:val="00227AC1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AA4"/>
    <w:rsid w:val="00241DE4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6B4"/>
    <w:rsid w:val="00294C12"/>
    <w:rsid w:val="0029542D"/>
    <w:rsid w:val="002A1A4C"/>
    <w:rsid w:val="002A42A9"/>
    <w:rsid w:val="002A436E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3229"/>
    <w:rsid w:val="002C58EA"/>
    <w:rsid w:val="002C6E22"/>
    <w:rsid w:val="002D0AEA"/>
    <w:rsid w:val="002D12C2"/>
    <w:rsid w:val="002D366E"/>
    <w:rsid w:val="002D3B86"/>
    <w:rsid w:val="002D3D24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7036"/>
    <w:rsid w:val="00317785"/>
    <w:rsid w:val="00317FC5"/>
    <w:rsid w:val="00320782"/>
    <w:rsid w:val="00321EE0"/>
    <w:rsid w:val="003222CF"/>
    <w:rsid w:val="0032342C"/>
    <w:rsid w:val="00323507"/>
    <w:rsid w:val="00324ECD"/>
    <w:rsid w:val="00324ED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A3D"/>
    <w:rsid w:val="00353D6C"/>
    <w:rsid w:val="00354696"/>
    <w:rsid w:val="00355D36"/>
    <w:rsid w:val="00355F1C"/>
    <w:rsid w:val="003561C2"/>
    <w:rsid w:val="003567CA"/>
    <w:rsid w:val="00356DE7"/>
    <w:rsid w:val="00357FA7"/>
    <w:rsid w:val="00362A96"/>
    <w:rsid w:val="00362C8E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27B1"/>
    <w:rsid w:val="003A4370"/>
    <w:rsid w:val="003A5AA9"/>
    <w:rsid w:val="003A6E31"/>
    <w:rsid w:val="003B0DBC"/>
    <w:rsid w:val="003B14BE"/>
    <w:rsid w:val="003B1CA8"/>
    <w:rsid w:val="003B1E1C"/>
    <w:rsid w:val="003B1FB2"/>
    <w:rsid w:val="003B28D7"/>
    <w:rsid w:val="003B3014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754C"/>
    <w:rsid w:val="004003C4"/>
    <w:rsid w:val="00400E53"/>
    <w:rsid w:val="00400ED7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043"/>
    <w:rsid w:val="00406D26"/>
    <w:rsid w:val="00411DBA"/>
    <w:rsid w:val="00411FEE"/>
    <w:rsid w:val="00412D5D"/>
    <w:rsid w:val="004131DC"/>
    <w:rsid w:val="0041351D"/>
    <w:rsid w:val="00413DEA"/>
    <w:rsid w:val="00414037"/>
    <w:rsid w:val="004145A1"/>
    <w:rsid w:val="00415634"/>
    <w:rsid w:val="00415A01"/>
    <w:rsid w:val="004178E8"/>
    <w:rsid w:val="00420035"/>
    <w:rsid w:val="00421BFF"/>
    <w:rsid w:val="00422C04"/>
    <w:rsid w:val="00422E43"/>
    <w:rsid w:val="0042496C"/>
    <w:rsid w:val="00425131"/>
    <w:rsid w:val="00425806"/>
    <w:rsid w:val="00425D4E"/>
    <w:rsid w:val="00426490"/>
    <w:rsid w:val="0042656A"/>
    <w:rsid w:val="004301AD"/>
    <w:rsid w:val="004308F5"/>
    <w:rsid w:val="00431E89"/>
    <w:rsid w:val="00431FF3"/>
    <w:rsid w:val="00434B6D"/>
    <w:rsid w:val="0043572A"/>
    <w:rsid w:val="004357E7"/>
    <w:rsid w:val="00435FB1"/>
    <w:rsid w:val="00436528"/>
    <w:rsid w:val="004374FD"/>
    <w:rsid w:val="004376EA"/>
    <w:rsid w:val="00440117"/>
    <w:rsid w:val="00440CA5"/>
    <w:rsid w:val="00440DDF"/>
    <w:rsid w:val="00441B6C"/>
    <w:rsid w:val="00442D01"/>
    <w:rsid w:val="00443FFC"/>
    <w:rsid w:val="004461F6"/>
    <w:rsid w:val="00446741"/>
    <w:rsid w:val="004469D6"/>
    <w:rsid w:val="00450251"/>
    <w:rsid w:val="0045076F"/>
    <w:rsid w:val="004526DB"/>
    <w:rsid w:val="00453411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112"/>
    <w:rsid w:val="00484B25"/>
    <w:rsid w:val="0048552D"/>
    <w:rsid w:val="00485596"/>
    <w:rsid w:val="0048560C"/>
    <w:rsid w:val="00486284"/>
    <w:rsid w:val="004862EE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8BE"/>
    <w:rsid w:val="004C6B75"/>
    <w:rsid w:val="004C733E"/>
    <w:rsid w:val="004D06CB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54CF"/>
    <w:rsid w:val="004F57D8"/>
    <w:rsid w:val="004F6A76"/>
    <w:rsid w:val="00500C8A"/>
    <w:rsid w:val="00501479"/>
    <w:rsid w:val="00501EE0"/>
    <w:rsid w:val="0050266C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0D6"/>
    <w:rsid w:val="00576AA9"/>
    <w:rsid w:val="00577D9D"/>
    <w:rsid w:val="00580397"/>
    <w:rsid w:val="00580659"/>
    <w:rsid w:val="00582348"/>
    <w:rsid w:val="00583CB3"/>
    <w:rsid w:val="005843C7"/>
    <w:rsid w:val="00584604"/>
    <w:rsid w:val="00584B3F"/>
    <w:rsid w:val="00585548"/>
    <w:rsid w:val="005875B9"/>
    <w:rsid w:val="005877CC"/>
    <w:rsid w:val="005877D1"/>
    <w:rsid w:val="00587F97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34F7"/>
    <w:rsid w:val="005A4881"/>
    <w:rsid w:val="005A4FAB"/>
    <w:rsid w:val="005A6360"/>
    <w:rsid w:val="005A7136"/>
    <w:rsid w:val="005B1409"/>
    <w:rsid w:val="005B1EAC"/>
    <w:rsid w:val="005B20C0"/>
    <w:rsid w:val="005B5008"/>
    <w:rsid w:val="005B52C6"/>
    <w:rsid w:val="005B72D6"/>
    <w:rsid w:val="005B76D3"/>
    <w:rsid w:val="005C0156"/>
    <w:rsid w:val="005C08CA"/>
    <w:rsid w:val="005C0D21"/>
    <w:rsid w:val="005C3AF5"/>
    <w:rsid w:val="005C4310"/>
    <w:rsid w:val="005C48EA"/>
    <w:rsid w:val="005C4BC2"/>
    <w:rsid w:val="005C5149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3124"/>
    <w:rsid w:val="0061354E"/>
    <w:rsid w:val="006135B2"/>
    <w:rsid w:val="00613D59"/>
    <w:rsid w:val="00614640"/>
    <w:rsid w:val="00614985"/>
    <w:rsid w:val="00614FB8"/>
    <w:rsid w:val="006152EF"/>
    <w:rsid w:val="00615C1C"/>
    <w:rsid w:val="006169A4"/>
    <w:rsid w:val="00616EC6"/>
    <w:rsid w:val="006176AB"/>
    <w:rsid w:val="006206F5"/>
    <w:rsid w:val="00623DCE"/>
    <w:rsid w:val="00624847"/>
    <w:rsid w:val="006253E3"/>
    <w:rsid w:val="006253EB"/>
    <w:rsid w:val="00625822"/>
    <w:rsid w:val="0062611A"/>
    <w:rsid w:val="00626288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C5D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62B"/>
    <w:rsid w:val="00650790"/>
    <w:rsid w:val="00650D72"/>
    <w:rsid w:val="006520B0"/>
    <w:rsid w:val="00652123"/>
    <w:rsid w:val="006540C6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2642"/>
    <w:rsid w:val="00674F4F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4ED8"/>
    <w:rsid w:val="006957FC"/>
    <w:rsid w:val="00696A67"/>
    <w:rsid w:val="00696D99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AD6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64DD"/>
    <w:rsid w:val="006C6897"/>
    <w:rsid w:val="006C6A87"/>
    <w:rsid w:val="006C6D0D"/>
    <w:rsid w:val="006D0572"/>
    <w:rsid w:val="006D0CE4"/>
    <w:rsid w:val="006D2247"/>
    <w:rsid w:val="006D4B97"/>
    <w:rsid w:val="006D511A"/>
    <w:rsid w:val="006D5F0B"/>
    <w:rsid w:val="006D6AE4"/>
    <w:rsid w:val="006D77DD"/>
    <w:rsid w:val="006D7DFB"/>
    <w:rsid w:val="006D7FAD"/>
    <w:rsid w:val="006E0C9B"/>
    <w:rsid w:val="006E1827"/>
    <w:rsid w:val="006E21DA"/>
    <w:rsid w:val="006E39D4"/>
    <w:rsid w:val="006E3CD4"/>
    <w:rsid w:val="006E42D4"/>
    <w:rsid w:val="006E6771"/>
    <w:rsid w:val="006E6BAC"/>
    <w:rsid w:val="006E7D5B"/>
    <w:rsid w:val="006F0397"/>
    <w:rsid w:val="006F0FB5"/>
    <w:rsid w:val="006F1FEC"/>
    <w:rsid w:val="006F242F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A06"/>
    <w:rsid w:val="006F7AC4"/>
    <w:rsid w:val="006F7DC0"/>
    <w:rsid w:val="0070055E"/>
    <w:rsid w:val="00701C28"/>
    <w:rsid w:val="007026FC"/>
    <w:rsid w:val="00703A38"/>
    <w:rsid w:val="0070635F"/>
    <w:rsid w:val="007069A5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CB"/>
    <w:rsid w:val="00714CEF"/>
    <w:rsid w:val="00717C78"/>
    <w:rsid w:val="00722C4B"/>
    <w:rsid w:val="00722DFB"/>
    <w:rsid w:val="00723168"/>
    <w:rsid w:val="00723229"/>
    <w:rsid w:val="00723332"/>
    <w:rsid w:val="00724675"/>
    <w:rsid w:val="00724F2A"/>
    <w:rsid w:val="00726CA1"/>
    <w:rsid w:val="007304C3"/>
    <w:rsid w:val="007305B5"/>
    <w:rsid w:val="00731661"/>
    <w:rsid w:val="00734353"/>
    <w:rsid w:val="0073489C"/>
    <w:rsid w:val="007349D8"/>
    <w:rsid w:val="00735D68"/>
    <w:rsid w:val="00736345"/>
    <w:rsid w:val="00736E1E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13E5"/>
    <w:rsid w:val="0075199C"/>
    <w:rsid w:val="00752436"/>
    <w:rsid w:val="007525DD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5B5A"/>
    <w:rsid w:val="007674C1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9B8"/>
    <w:rsid w:val="00776F19"/>
    <w:rsid w:val="00780E4F"/>
    <w:rsid w:val="0078221E"/>
    <w:rsid w:val="00783DDA"/>
    <w:rsid w:val="00784121"/>
    <w:rsid w:val="007857DE"/>
    <w:rsid w:val="00785B6F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C1F74"/>
    <w:rsid w:val="007C22B2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D7E"/>
    <w:rsid w:val="007D54F6"/>
    <w:rsid w:val="007D580D"/>
    <w:rsid w:val="007D62EB"/>
    <w:rsid w:val="007D74D6"/>
    <w:rsid w:val="007D7A8E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3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6C6F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6072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604B"/>
    <w:rsid w:val="0084732E"/>
    <w:rsid w:val="00850452"/>
    <w:rsid w:val="00850D8D"/>
    <w:rsid w:val="00851070"/>
    <w:rsid w:val="00851FDD"/>
    <w:rsid w:val="008523E8"/>
    <w:rsid w:val="0085445F"/>
    <w:rsid w:val="008553F3"/>
    <w:rsid w:val="00856591"/>
    <w:rsid w:val="00856702"/>
    <w:rsid w:val="00860603"/>
    <w:rsid w:val="0086108B"/>
    <w:rsid w:val="00861182"/>
    <w:rsid w:val="0086179F"/>
    <w:rsid w:val="008621C9"/>
    <w:rsid w:val="008633C0"/>
    <w:rsid w:val="00870539"/>
    <w:rsid w:val="00872C0D"/>
    <w:rsid w:val="008732C6"/>
    <w:rsid w:val="008735FF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A30"/>
    <w:rsid w:val="00884F8A"/>
    <w:rsid w:val="00885D76"/>
    <w:rsid w:val="00886E8F"/>
    <w:rsid w:val="00890362"/>
    <w:rsid w:val="008905EE"/>
    <w:rsid w:val="00890BC1"/>
    <w:rsid w:val="00891AAF"/>
    <w:rsid w:val="00892151"/>
    <w:rsid w:val="00892F71"/>
    <w:rsid w:val="008953B6"/>
    <w:rsid w:val="00896939"/>
    <w:rsid w:val="008975F1"/>
    <w:rsid w:val="008A1243"/>
    <w:rsid w:val="008A1F84"/>
    <w:rsid w:val="008A3ED1"/>
    <w:rsid w:val="008A4667"/>
    <w:rsid w:val="008A491E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8AD"/>
    <w:rsid w:val="008B3BC1"/>
    <w:rsid w:val="008B42B2"/>
    <w:rsid w:val="008C0F01"/>
    <w:rsid w:val="008C142F"/>
    <w:rsid w:val="008C3983"/>
    <w:rsid w:val="008C4552"/>
    <w:rsid w:val="008C56F6"/>
    <w:rsid w:val="008D10BB"/>
    <w:rsid w:val="008D2F4B"/>
    <w:rsid w:val="008D40CA"/>
    <w:rsid w:val="008D4B50"/>
    <w:rsid w:val="008D59C6"/>
    <w:rsid w:val="008D60DB"/>
    <w:rsid w:val="008E26B3"/>
    <w:rsid w:val="008E3338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128B"/>
    <w:rsid w:val="009313AB"/>
    <w:rsid w:val="00931838"/>
    <w:rsid w:val="00932298"/>
    <w:rsid w:val="00932349"/>
    <w:rsid w:val="009323BC"/>
    <w:rsid w:val="00934803"/>
    <w:rsid w:val="00934D69"/>
    <w:rsid w:val="00935B4E"/>
    <w:rsid w:val="00936546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CB1"/>
    <w:rsid w:val="00971578"/>
    <w:rsid w:val="009726F6"/>
    <w:rsid w:val="00972F0A"/>
    <w:rsid w:val="00973D04"/>
    <w:rsid w:val="0097428A"/>
    <w:rsid w:val="00974917"/>
    <w:rsid w:val="00974A5A"/>
    <w:rsid w:val="00975090"/>
    <w:rsid w:val="0097512A"/>
    <w:rsid w:val="00975D04"/>
    <w:rsid w:val="009764B8"/>
    <w:rsid w:val="00976C16"/>
    <w:rsid w:val="00977B13"/>
    <w:rsid w:val="00977C8B"/>
    <w:rsid w:val="00977DBF"/>
    <w:rsid w:val="009821D1"/>
    <w:rsid w:val="00984D77"/>
    <w:rsid w:val="0098797B"/>
    <w:rsid w:val="00987A81"/>
    <w:rsid w:val="00987D8F"/>
    <w:rsid w:val="00990127"/>
    <w:rsid w:val="009906D4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10A"/>
    <w:rsid w:val="009A6A39"/>
    <w:rsid w:val="009A6AEC"/>
    <w:rsid w:val="009A6CE5"/>
    <w:rsid w:val="009A7288"/>
    <w:rsid w:val="009A73AF"/>
    <w:rsid w:val="009A75A5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A002E1"/>
    <w:rsid w:val="00A00A1B"/>
    <w:rsid w:val="00A00DF9"/>
    <w:rsid w:val="00A033F5"/>
    <w:rsid w:val="00A04C34"/>
    <w:rsid w:val="00A05116"/>
    <w:rsid w:val="00A06A17"/>
    <w:rsid w:val="00A06F8E"/>
    <w:rsid w:val="00A07C93"/>
    <w:rsid w:val="00A1059D"/>
    <w:rsid w:val="00A10BB4"/>
    <w:rsid w:val="00A11082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884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7C5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B72CB"/>
    <w:rsid w:val="00AC123A"/>
    <w:rsid w:val="00AC1A41"/>
    <w:rsid w:val="00AC2C3B"/>
    <w:rsid w:val="00AC425F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5155"/>
    <w:rsid w:val="00B358FD"/>
    <w:rsid w:val="00B35E5F"/>
    <w:rsid w:val="00B36B49"/>
    <w:rsid w:val="00B36CBA"/>
    <w:rsid w:val="00B408B8"/>
    <w:rsid w:val="00B41BFD"/>
    <w:rsid w:val="00B43576"/>
    <w:rsid w:val="00B43D7D"/>
    <w:rsid w:val="00B445A6"/>
    <w:rsid w:val="00B45700"/>
    <w:rsid w:val="00B47CBA"/>
    <w:rsid w:val="00B51C7B"/>
    <w:rsid w:val="00B53258"/>
    <w:rsid w:val="00B5342C"/>
    <w:rsid w:val="00B566FC"/>
    <w:rsid w:val="00B56B80"/>
    <w:rsid w:val="00B637FC"/>
    <w:rsid w:val="00B64125"/>
    <w:rsid w:val="00B65EEB"/>
    <w:rsid w:val="00B714EC"/>
    <w:rsid w:val="00B7368B"/>
    <w:rsid w:val="00B737D8"/>
    <w:rsid w:val="00B73B89"/>
    <w:rsid w:val="00B74973"/>
    <w:rsid w:val="00B7610E"/>
    <w:rsid w:val="00B7674B"/>
    <w:rsid w:val="00B77FB1"/>
    <w:rsid w:val="00B801F7"/>
    <w:rsid w:val="00B80AFA"/>
    <w:rsid w:val="00B80E51"/>
    <w:rsid w:val="00B81360"/>
    <w:rsid w:val="00B81714"/>
    <w:rsid w:val="00B82D89"/>
    <w:rsid w:val="00B83BD5"/>
    <w:rsid w:val="00B84256"/>
    <w:rsid w:val="00B84A28"/>
    <w:rsid w:val="00B86059"/>
    <w:rsid w:val="00B864E9"/>
    <w:rsid w:val="00B905CE"/>
    <w:rsid w:val="00B90DA8"/>
    <w:rsid w:val="00B911AF"/>
    <w:rsid w:val="00B91A37"/>
    <w:rsid w:val="00B93E28"/>
    <w:rsid w:val="00B94FC5"/>
    <w:rsid w:val="00B9655D"/>
    <w:rsid w:val="00BA1592"/>
    <w:rsid w:val="00BA374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62BC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3DF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BF65B3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38C"/>
    <w:rsid w:val="00C1427C"/>
    <w:rsid w:val="00C145E6"/>
    <w:rsid w:val="00C14924"/>
    <w:rsid w:val="00C14FEB"/>
    <w:rsid w:val="00C1540A"/>
    <w:rsid w:val="00C15AE4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67F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D9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6530"/>
    <w:rsid w:val="00C87277"/>
    <w:rsid w:val="00C90433"/>
    <w:rsid w:val="00C9045E"/>
    <w:rsid w:val="00C90D93"/>
    <w:rsid w:val="00C9178A"/>
    <w:rsid w:val="00C9564A"/>
    <w:rsid w:val="00C9680D"/>
    <w:rsid w:val="00C96FA9"/>
    <w:rsid w:val="00C97B0C"/>
    <w:rsid w:val="00C97CD7"/>
    <w:rsid w:val="00CA0330"/>
    <w:rsid w:val="00CA13AC"/>
    <w:rsid w:val="00CA1790"/>
    <w:rsid w:val="00CA1E23"/>
    <w:rsid w:val="00CA2297"/>
    <w:rsid w:val="00CA2573"/>
    <w:rsid w:val="00CA2841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5193"/>
    <w:rsid w:val="00CB66B7"/>
    <w:rsid w:val="00CB7713"/>
    <w:rsid w:val="00CB7ACE"/>
    <w:rsid w:val="00CC118A"/>
    <w:rsid w:val="00CC17DF"/>
    <w:rsid w:val="00CC2194"/>
    <w:rsid w:val="00CC256D"/>
    <w:rsid w:val="00CC2C0D"/>
    <w:rsid w:val="00CC342C"/>
    <w:rsid w:val="00CC4042"/>
    <w:rsid w:val="00CC598B"/>
    <w:rsid w:val="00CC606D"/>
    <w:rsid w:val="00CC68D7"/>
    <w:rsid w:val="00CC7B3A"/>
    <w:rsid w:val="00CD0744"/>
    <w:rsid w:val="00CD15FE"/>
    <w:rsid w:val="00CD183A"/>
    <w:rsid w:val="00CD30DD"/>
    <w:rsid w:val="00CD3A40"/>
    <w:rsid w:val="00CD3EFD"/>
    <w:rsid w:val="00CD46E8"/>
    <w:rsid w:val="00CD470A"/>
    <w:rsid w:val="00CD4ED0"/>
    <w:rsid w:val="00CD60BC"/>
    <w:rsid w:val="00CD76D3"/>
    <w:rsid w:val="00CD7BD7"/>
    <w:rsid w:val="00CE0626"/>
    <w:rsid w:val="00CE0A64"/>
    <w:rsid w:val="00CE1F9D"/>
    <w:rsid w:val="00CE2023"/>
    <w:rsid w:val="00CE3516"/>
    <w:rsid w:val="00CE37A1"/>
    <w:rsid w:val="00CE3B22"/>
    <w:rsid w:val="00CE45C7"/>
    <w:rsid w:val="00CE48FD"/>
    <w:rsid w:val="00CE7061"/>
    <w:rsid w:val="00CF07C2"/>
    <w:rsid w:val="00CF17D0"/>
    <w:rsid w:val="00CF4544"/>
    <w:rsid w:val="00CF5921"/>
    <w:rsid w:val="00CF5B5D"/>
    <w:rsid w:val="00CF704B"/>
    <w:rsid w:val="00CF7722"/>
    <w:rsid w:val="00D00373"/>
    <w:rsid w:val="00D0137F"/>
    <w:rsid w:val="00D01A85"/>
    <w:rsid w:val="00D024A3"/>
    <w:rsid w:val="00D02DC5"/>
    <w:rsid w:val="00D03EE5"/>
    <w:rsid w:val="00D04824"/>
    <w:rsid w:val="00D04A0F"/>
    <w:rsid w:val="00D05E50"/>
    <w:rsid w:val="00D11F08"/>
    <w:rsid w:val="00D1235D"/>
    <w:rsid w:val="00D13E4B"/>
    <w:rsid w:val="00D14009"/>
    <w:rsid w:val="00D143A8"/>
    <w:rsid w:val="00D1497B"/>
    <w:rsid w:val="00D153E9"/>
    <w:rsid w:val="00D15484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6637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4FA4"/>
    <w:rsid w:val="00D67EBA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824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86D35"/>
    <w:rsid w:val="00D911D3"/>
    <w:rsid w:val="00D91966"/>
    <w:rsid w:val="00D91DFB"/>
    <w:rsid w:val="00D91E13"/>
    <w:rsid w:val="00D92C30"/>
    <w:rsid w:val="00D9314F"/>
    <w:rsid w:val="00D93232"/>
    <w:rsid w:val="00D934D4"/>
    <w:rsid w:val="00D944FF"/>
    <w:rsid w:val="00D9671B"/>
    <w:rsid w:val="00D96A38"/>
    <w:rsid w:val="00DA07E4"/>
    <w:rsid w:val="00DA1499"/>
    <w:rsid w:val="00DA2AC6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58E4"/>
    <w:rsid w:val="00DB61CF"/>
    <w:rsid w:val="00DB6ABF"/>
    <w:rsid w:val="00DB6D5A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6B0"/>
    <w:rsid w:val="00DC682F"/>
    <w:rsid w:val="00DD2C84"/>
    <w:rsid w:val="00DD30D5"/>
    <w:rsid w:val="00DD3D28"/>
    <w:rsid w:val="00DD3D5C"/>
    <w:rsid w:val="00DD4306"/>
    <w:rsid w:val="00DD4778"/>
    <w:rsid w:val="00DD48EC"/>
    <w:rsid w:val="00DD7314"/>
    <w:rsid w:val="00DE00BD"/>
    <w:rsid w:val="00DE09BC"/>
    <w:rsid w:val="00DE0AAE"/>
    <w:rsid w:val="00DE0FE4"/>
    <w:rsid w:val="00DE1893"/>
    <w:rsid w:val="00DE20F7"/>
    <w:rsid w:val="00DE5640"/>
    <w:rsid w:val="00DE56CB"/>
    <w:rsid w:val="00DE608C"/>
    <w:rsid w:val="00DE7A4E"/>
    <w:rsid w:val="00DF1B76"/>
    <w:rsid w:val="00DF3606"/>
    <w:rsid w:val="00DF606C"/>
    <w:rsid w:val="00DF7338"/>
    <w:rsid w:val="00DF796C"/>
    <w:rsid w:val="00E00380"/>
    <w:rsid w:val="00E01214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49AF"/>
    <w:rsid w:val="00E5509F"/>
    <w:rsid w:val="00E554D8"/>
    <w:rsid w:val="00E55EDA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5F87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A0"/>
    <w:rsid w:val="00EB2D34"/>
    <w:rsid w:val="00EB33C1"/>
    <w:rsid w:val="00EB40A9"/>
    <w:rsid w:val="00EB4D89"/>
    <w:rsid w:val="00EB50BB"/>
    <w:rsid w:val="00EB68F7"/>
    <w:rsid w:val="00EB7806"/>
    <w:rsid w:val="00EC06A9"/>
    <w:rsid w:val="00EC2BC3"/>
    <w:rsid w:val="00EC39DA"/>
    <w:rsid w:val="00EC3B95"/>
    <w:rsid w:val="00EC42DE"/>
    <w:rsid w:val="00EC737D"/>
    <w:rsid w:val="00EC7567"/>
    <w:rsid w:val="00ED0148"/>
    <w:rsid w:val="00ED1B60"/>
    <w:rsid w:val="00ED23F2"/>
    <w:rsid w:val="00ED2791"/>
    <w:rsid w:val="00ED3131"/>
    <w:rsid w:val="00ED3FBD"/>
    <w:rsid w:val="00ED3FD4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6AB9"/>
    <w:rsid w:val="00EE6D5E"/>
    <w:rsid w:val="00EF1301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32D6"/>
    <w:rsid w:val="00F23D0B"/>
    <w:rsid w:val="00F23D2E"/>
    <w:rsid w:val="00F24623"/>
    <w:rsid w:val="00F301EB"/>
    <w:rsid w:val="00F308BD"/>
    <w:rsid w:val="00F32337"/>
    <w:rsid w:val="00F3403D"/>
    <w:rsid w:val="00F364FE"/>
    <w:rsid w:val="00F36612"/>
    <w:rsid w:val="00F37556"/>
    <w:rsid w:val="00F40223"/>
    <w:rsid w:val="00F41A23"/>
    <w:rsid w:val="00F44262"/>
    <w:rsid w:val="00F44A29"/>
    <w:rsid w:val="00F46582"/>
    <w:rsid w:val="00F47CB2"/>
    <w:rsid w:val="00F50B11"/>
    <w:rsid w:val="00F52EE6"/>
    <w:rsid w:val="00F5328C"/>
    <w:rsid w:val="00F54292"/>
    <w:rsid w:val="00F54347"/>
    <w:rsid w:val="00F54E52"/>
    <w:rsid w:val="00F56394"/>
    <w:rsid w:val="00F6061A"/>
    <w:rsid w:val="00F61A14"/>
    <w:rsid w:val="00F64309"/>
    <w:rsid w:val="00F65C92"/>
    <w:rsid w:val="00F66DC9"/>
    <w:rsid w:val="00F67CB1"/>
    <w:rsid w:val="00F714E9"/>
    <w:rsid w:val="00F72AD0"/>
    <w:rsid w:val="00F75A6D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276"/>
    <w:rsid w:val="00F9534B"/>
    <w:rsid w:val="00F954BA"/>
    <w:rsid w:val="00F95A2B"/>
    <w:rsid w:val="00F96036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1937"/>
    <w:rsid w:val="00FB2ACD"/>
    <w:rsid w:val="00FB34C4"/>
    <w:rsid w:val="00FC1582"/>
    <w:rsid w:val="00FC24EE"/>
    <w:rsid w:val="00FC2D55"/>
    <w:rsid w:val="00FC2E45"/>
    <w:rsid w:val="00FC51BF"/>
    <w:rsid w:val="00FC56E0"/>
    <w:rsid w:val="00FC59A6"/>
    <w:rsid w:val="00FC6CEB"/>
    <w:rsid w:val="00FC7BC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21BF"/>
    <w:rsid w:val="00FE34D9"/>
    <w:rsid w:val="00FE4233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4CFEEE"/>
  <w15:docId w15:val="{CBC8CA28-4CE3-4DB1-A774-CE984647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 w:qFormat="1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66"/>
    <w:lsdException w:name="Colorful List" w:uiPriority="67"/>
    <w:lsdException w:name="Colorful Grid" w:uiPriority="68"/>
    <w:lsdException w:name="Light Shading Accent 1" w:uiPriority="69"/>
    <w:lsdException w:name="Light List Accent 1" w:uiPriority="70"/>
    <w:lsdException w:name="Light Grid Accent 1" w:uiPriority="71"/>
    <w:lsdException w:name="Medium Shading 1 Accent 1" w:uiPriority="72"/>
    <w:lsdException w:name="Medium Shading 2 Accent 1" w:uiPriority="73"/>
    <w:lsdException w:name="Medium List 1 Accent 1" w:uiPriority="60"/>
    <w:lsdException w:name="Revision" w:semiHidden="1" w:uiPriority="61"/>
    <w:lsdException w:name="List Paragraph" w:uiPriority="62"/>
    <w:lsdException w:name="Quote" w:uiPriority="63"/>
    <w:lsdException w:name="Intense Quote" w:uiPriority="64"/>
    <w:lsdException w:name="Medium List 2 Accent 1" w:uiPriority="65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DBA17-D316-4AA8-82A4-75026EB8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creator>MGlabowska</dc:creator>
  <cp:lastModifiedBy>Katarzyna Bąk</cp:lastModifiedBy>
  <cp:revision>38</cp:revision>
  <cp:lastPrinted>2025-07-22T10:28:00Z</cp:lastPrinted>
  <dcterms:created xsi:type="dcterms:W3CDTF">2020-11-06T09:05:00Z</dcterms:created>
  <dcterms:modified xsi:type="dcterms:W3CDTF">2026-04-29T12:10:00Z</dcterms:modified>
</cp:coreProperties>
</file>